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59991930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400E12" w:rsidRPr="00400E12">
        <w:rPr>
          <w:rFonts w:ascii="Verdana" w:hAnsi="Verdana" w:cstheme="minorHAnsi"/>
          <w:b/>
          <w:sz w:val="18"/>
          <w:szCs w:val="18"/>
        </w:rPr>
        <w:t xml:space="preserve">Wymiana istniejącej linii napowietrznej </w:t>
      </w:r>
      <w:proofErr w:type="spellStart"/>
      <w:r w:rsidR="00400E12" w:rsidRPr="00400E12">
        <w:rPr>
          <w:rFonts w:ascii="Verdana" w:hAnsi="Verdana" w:cstheme="minorHAnsi"/>
          <w:b/>
          <w:sz w:val="18"/>
          <w:szCs w:val="18"/>
        </w:rPr>
        <w:t>nN</w:t>
      </w:r>
      <w:proofErr w:type="spellEnd"/>
      <w:r w:rsidR="00400E12" w:rsidRPr="00400E12">
        <w:rPr>
          <w:rFonts w:ascii="Verdana" w:hAnsi="Verdana" w:cstheme="minorHAnsi"/>
          <w:b/>
          <w:sz w:val="18"/>
          <w:szCs w:val="18"/>
        </w:rPr>
        <w:t xml:space="preserve"> wraz z przyłączami na terenie Rejonu Energetycznego Żyrardów  w miejscowości  Pieńki Zarębskie obręb stacji  (22-1109)  gm. Żabia Wola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905C0C">
        <w:rPr>
          <w:rFonts w:ascii="Calibri" w:hAnsi="Calibri" w:cs="Calibri"/>
          <w:b/>
          <w:bCs/>
          <w:sz w:val="22"/>
          <w:szCs w:val="22"/>
        </w:rPr>
        <w:t>1,</w:t>
      </w:r>
      <w:r w:rsidR="00400E12">
        <w:rPr>
          <w:rFonts w:ascii="Calibri" w:hAnsi="Calibri" w:cs="Calibri"/>
          <w:b/>
          <w:bCs/>
          <w:sz w:val="22"/>
          <w:szCs w:val="22"/>
        </w:rPr>
        <w:t>65</w:t>
      </w:r>
      <w:r w:rsidR="00A337AF" w:rsidRPr="00A337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1D7AC691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A337AF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A337AF">
        <w:rPr>
          <w:rFonts w:ascii="Verdana" w:hAnsi="Verdana" w:cs="Calibri"/>
          <w:b/>
          <w:sz w:val="18"/>
          <w:szCs w:val="18"/>
        </w:rPr>
        <w:t xml:space="preserve"> </w:t>
      </w:r>
      <w:r w:rsidR="0055300B" w:rsidRPr="00A337AF">
        <w:rPr>
          <w:rFonts w:ascii="Verdana" w:hAnsi="Verdana" w:cs="Calibri"/>
          <w:b/>
          <w:sz w:val="18"/>
          <w:szCs w:val="18"/>
        </w:rPr>
        <w:t>4x</w:t>
      </w:r>
      <w:r w:rsidR="007F448E">
        <w:rPr>
          <w:rFonts w:ascii="Verdana" w:hAnsi="Verdana" w:cs="Calibri"/>
          <w:b/>
          <w:sz w:val="18"/>
          <w:szCs w:val="18"/>
        </w:rPr>
        <w:t>70</w:t>
      </w:r>
      <w:r w:rsidR="0055300B" w:rsidRPr="00A337AF">
        <w:rPr>
          <w:rFonts w:ascii="Verdana" w:hAnsi="Verdana" w:cs="Calibri"/>
          <w:b/>
          <w:sz w:val="18"/>
          <w:szCs w:val="18"/>
        </w:rPr>
        <w:t xml:space="preserve"> mm</w:t>
      </w:r>
      <w:r w:rsidR="0055300B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400E12">
        <w:rPr>
          <w:rFonts w:ascii="Verdana" w:hAnsi="Verdana" w:cs="Calibri"/>
          <w:b/>
          <w:sz w:val="18"/>
          <w:szCs w:val="18"/>
        </w:rPr>
        <w:t>/</w:t>
      </w:r>
      <w:r w:rsidR="00400E12" w:rsidRPr="00400E12">
        <w:rPr>
          <w:rFonts w:ascii="Verdana" w:hAnsi="Verdana" w:cs="Calibri"/>
          <w:b/>
          <w:sz w:val="18"/>
          <w:szCs w:val="18"/>
        </w:rPr>
        <w:t xml:space="preserve"> </w:t>
      </w:r>
      <w:proofErr w:type="spellStart"/>
      <w:r w:rsidR="00400E12" w:rsidRPr="00A337AF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400E12" w:rsidRPr="00A337AF">
        <w:rPr>
          <w:rFonts w:ascii="Verdana" w:hAnsi="Verdana" w:cs="Calibri"/>
          <w:b/>
          <w:sz w:val="18"/>
          <w:szCs w:val="18"/>
        </w:rPr>
        <w:t xml:space="preserve"> 4x</w:t>
      </w:r>
      <w:r w:rsidR="00400E12">
        <w:rPr>
          <w:rFonts w:ascii="Verdana" w:hAnsi="Verdana" w:cs="Calibri"/>
          <w:b/>
          <w:sz w:val="18"/>
          <w:szCs w:val="18"/>
        </w:rPr>
        <w:t>95</w:t>
      </w:r>
      <w:r w:rsidR="00400E12" w:rsidRPr="00A337AF">
        <w:rPr>
          <w:rFonts w:ascii="Verdana" w:hAnsi="Verdana" w:cs="Calibri"/>
          <w:b/>
          <w:sz w:val="18"/>
          <w:szCs w:val="18"/>
        </w:rPr>
        <w:t xml:space="preserve"> mm</w:t>
      </w:r>
      <w:r w:rsidR="00400E12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51754889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C6EB6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4A658" w14:textId="77777777" w:rsidR="003E3BEC" w:rsidRDefault="003E3B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E28D" w14:textId="77777777" w:rsidR="003E3BEC" w:rsidRDefault="003E3B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3FB73" w14:textId="77777777" w:rsidR="003E3BEC" w:rsidRDefault="003E3B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3E3BEC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B6B543A" w14:textId="77777777" w:rsidR="003E3BEC" w:rsidRPr="003E3BEC" w:rsidRDefault="003E3BEC" w:rsidP="003E3BEC">
          <w:pPr>
            <w:suppressAutoHyphens/>
            <w:ind w:left="460" w:right="187" w:firstLine="0"/>
            <w:jc w:val="left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E3BEC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0FA59544" w14:textId="423786C5" w:rsidR="00D55F80" w:rsidRPr="003E3BEC" w:rsidRDefault="003E3BEC" w:rsidP="003E3BEC">
          <w:pPr>
            <w:suppressAutoHyphens/>
            <w:ind w:left="743"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3E3BEC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POST/DYS/OLD/GZ/01138/2026</w:t>
          </w:r>
          <w:r w:rsidRPr="003E3BEC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</w:t>
          </w:r>
          <w:proofErr w:type="spellStart"/>
          <w:r w:rsidRPr="003E3BEC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c</w:t>
          </w:r>
          <w:r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zęść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3</w:t>
          </w:r>
        </w:p>
      </w:tc>
      <w:tc>
        <w:tcPr>
          <w:tcW w:w="977" w:type="dxa"/>
          <w:vAlign w:val="center"/>
        </w:tcPr>
        <w:p w14:paraId="5E5C02B4" w14:textId="77777777" w:rsidR="00D55F80" w:rsidRPr="003E3BEC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3E3BEC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B8CD4" w14:textId="77777777" w:rsidR="003E3BEC" w:rsidRDefault="003E3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67BC4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3BEC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5FB9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3 do SWZ wymiana linii nN (pojedyncze zadanie).docx</dmsv2BaseFileName>
    <dmsv2BaseDisplayName xmlns="http://schemas.microsoft.com/sharepoint/v3">Załącznik nr 1.3 cz 3 do SWZ wymiana linii nN (pojedyncze zadanie)</dmsv2BaseDisplayName>
    <dmsv2SWPP2ObjectNumber xmlns="http://schemas.microsoft.com/sharepoint/v3">POST/DYS/OLD/GZ/01138/2026                        </dmsv2SWPP2ObjectNumber>
    <dmsv2SWPP2SumMD5 xmlns="http://schemas.microsoft.com/sharepoint/v3">1a728c6bc89cc28eb7d79343f07245e6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24816295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FJ3FSM7XJ42E-1652426618-2488</_dlc_DocId>
    <_dlc_DocIdUrl xmlns="a19cb1c7-c5c7-46d4-85ae-d83685407bba">
      <Url>https://swpp2.dms.gkpge.pl/sites/43/_layouts/15/DocIdRedir.aspx?ID=FJ3FSM7XJ42E-1652426618-2488</Url>
      <Description>FJ3FSM7XJ42E-1652426618-2488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FCEA00-CE92-4540-812C-5E92F9FDC515}"/>
</file>

<file path=customXml/itemProps3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1536</Words>
  <Characters>10812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21</cp:revision>
  <cp:lastPrinted>2011-10-20T15:55:00Z</cp:lastPrinted>
  <dcterms:created xsi:type="dcterms:W3CDTF">2025-10-28T08:54:00Z</dcterms:created>
  <dcterms:modified xsi:type="dcterms:W3CDTF">2026-03-31T07:27:00Z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472716c4-026f-431a-93a2-f6fdf3a3b752</vt:lpwstr>
  </property>
</Properties>
</file>